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292DFA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1D30E4" w:rsidP="00277001">
            <w:pPr>
              <w:rPr>
                <w:sz w:val="22"/>
                <w:szCs w:val="22"/>
              </w:rPr>
            </w:pPr>
            <w:r w:rsidRPr="001D30E4">
              <w:rPr>
                <w:rFonts w:ascii="Arial" w:hAnsi="Arial" w:cs="Arial"/>
                <w:b/>
              </w:rPr>
              <w:t>ASSISTENTE DE CÂMERA</w:t>
            </w:r>
            <w:r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="00292DFA">
              <w:rPr>
                <w:rFonts w:ascii="Arial" w:hAnsi="Arial" w:cs="Arial"/>
                <w:b/>
                <w:sz w:val="32"/>
                <w:szCs w:val="32"/>
              </w:rPr>
              <w:t xml:space="preserve">- </w:t>
            </w:r>
            <w:r w:rsidR="00292DFA">
              <w:rPr>
                <w:rFonts w:ascii="Arial" w:hAnsi="Arial" w:cs="Arial"/>
              </w:rPr>
              <w:t xml:space="preserve"> CÓDIGO CBO – </w:t>
            </w:r>
            <w:r w:rsidR="00A815B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1D30E4" w:rsidP="001D30E4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Fundamental Completo 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266BAF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1D30E4" w:rsidP="00FB3D58">
            <w:pPr>
              <w:rPr>
                <w:sz w:val="22"/>
                <w:szCs w:val="22"/>
              </w:rPr>
            </w:pPr>
            <w:r w:rsidRPr="00170CA1">
              <w:rPr>
                <w:rFonts w:ascii="Arial" w:hAnsi="Arial" w:cs="Arial"/>
              </w:rPr>
              <w:t>Experiência de 06 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3D0D1E" w:rsidRDefault="007A6B24">
      <w:pPr>
        <w:rPr>
          <w:b/>
        </w:rPr>
      </w:pPr>
      <w:r w:rsidRPr="003D0D1E">
        <w:rPr>
          <w:b/>
        </w:rPr>
        <w:t>I. Identificação da IFE: ________________________________________________________________________________________________</w:t>
      </w:r>
    </w:p>
    <w:p w:rsidR="00CB5CE2" w:rsidRPr="003D0D1E" w:rsidRDefault="00CB5CE2" w:rsidP="004F66AF">
      <w:pPr>
        <w:jc w:val="both"/>
        <w:rPr>
          <w:b/>
        </w:rPr>
      </w:pPr>
    </w:p>
    <w:p w:rsidR="007A6B24" w:rsidRPr="003D0D1E" w:rsidRDefault="003D0D1E" w:rsidP="004F66AF">
      <w:pPr>
        <w:jc w:val="both"/>
        <w:rPr>
          <w:b/>
        </w:rPr>
      </w:pPr>
      <w:r>
        <w:rPr>
          <w:b/>
        </w:rPr>
        <w:t>II. Identificação do cargo</w:t>
      </w:r>
      <w:bookmarkStart w:id="0" w:name="_GoBack"/>
      <w:bookmarkEnd w:id="0"/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266BAF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266BAF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 xml:space="preserve">Destacar </w:t>
            </w:r>
            <w:r w:rsidR="00D22F90" w:rsidRPr="007A6B24">
              <w:t xml:space="preserve"> 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D22F90" w:rsidRPr="007A6B24" w:rsidTr="00D22F90">
        <w:tc>
          <w:tcPr>
            <w:tcW w:w="8046" w:type="dxa"/>
          </w:tcPr>
          <w:p w:rsidR="00A85C81" w:rsidRPr="007A6B24" w:rsidRDefault="00A85C81" w:rsidP="001D30E4">
            <w:pPr>
              <w:tabs>
                <w:tab w:val="center" w:pos="4779"/>
                <w:tab w:val="right" w:pos="9198"/>
              </w:tabs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7A6B24" w:rsidRPr="007A6B24" w:rsidRDefault="00E40239" w:rsidP="007A6B24">
      <w:pPr>
        <w:rPr>
          <w:b/>
        </w:rPr>
      </w:pPr>
      <w:r>
        <w:rPr>
          <w:b/>
        </w:rPr>
        <w:t>IV</w:t>
      </w:r>
      <w:r w:rsidR="00266BAF">
        <w:rPr>
          <w:b/>
        </w:rPr>
        <w:t>. Aná</w:t>
      </w:r>
      <w:r w:rsidR="007A6B24" w:rsidRPr="007A6B24">
        <w:rPr>
          <w:b/>
        </w:rPr>
        <w:t xml:space="preserve">lise da IFE para descrição das atividades típicas do cargo 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266BAF" w:rsidRDefault="00266BAF" w:rsidP="00266BAF">
            <w:pPr>
              <w:jc w:val="both"/>
            </w:pPr>
            <w:r>
              <w:t xml:space="preserve">Análise da Instituição: destacar na cor </w:t>
            </w:r>
            <w:r>
              <w:rPr>
                <w:color w:val="4F81BD" w:themeColor="accent1"/>
              </w:rPr>
              <w:t>azul</w:t>
            </w:r>
            <w:r>
              <w:t xml:space="preserve"> para manter o texto. </w:t>
            </w:r>
          </w:p>
          <w:p w:rsidR="00EE2601" w:rsidRPr="007A6B24" w:rsidRDefault="00266BAF" w:rsidP="00266BAF">
            <w:pPr>
              <w:rPr>
                <w:sz w:val="22"/>
                <w:szCs w:val="22"/>
              </w:rPr>
            </w:pPr>
            <w:r>
              <w:t xml:space="preserve">Destacar  na cor </w:t>
            </w:r>
            <w:r>
              <w:rPr>
                <w:color w:val="FF0000"/>
              </w:rPr>
              <w:t>vermelha</w:t>
            </w:r>
            <w:r>
              <w:t xml:space="preserve"> para excluir total ou parcialmente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1D30E4" w:rsidRPr="007A6B24" w:rsidTr="00EE2601">
        <w:tc>
          <w:tcPr>
            <w:tcW w:w="8046" w:type="dxa"/>
          </w:tcPr>
          <w:p w:rsidR="001D30E4" w:rsidRDefault="001D30E4" w:rsidP="001D30E4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Auxiliar o operador de câmera na montagem e instalação de câmera de cinema e televisão. Transportar equipamentos de produção. </w:t>
            </w:r>
          </w:p>
          <w:p w:rsidR="001D30E4" w:rsidRDefault="001D30E4" w:rsidP="001D30E4">
            <w:pPr>
              <w:widowControl/>
              <w:tabs>
                <w:tab w:val="left" w:pos="1080"/>
                <w:tab w:val="center" w:pos="6219"/>
                <w:tab w:val="right" w:pos="1063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Auxiliar nas atividades de ensino, pesquisa e extensão. Auxiliar nas atividades de ensino, pesquisa e extensão. </w:t>
            </w:r>
          </w:p>
          <w:p w:rsidR="001D30E4" w:rsidRDefault="001D30E4" w:rsidP="001D30E4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Executar outras tarefas de mesma natureza e nível de complexidade associadas ao ambiente organizacional.</w:t>
            </w:r>
          </w:p>
          <w:p w:rsidR="001D30E4" w:rsidRPr="007A6B24" w:rsidRDefault="001D30E4" w:rsidP="00ED7C11">
            <w:pPr>
              <w:tabs>
                <w:tab w:val="left" w:pos="1080"/>
                <w:tab w:val="center" w:pos="5139"/>
                <w:tab w:val="right" w:pos="9558"/>
              </w:tabs>
              <w:jc w:val="both"/>
            </w:pPr>
          </w:p>
        </w:tc>
        <w:tc>
          <w:tcPr>
            <w:tcW w:w="3402" w:type="dxa"/>
          </w:tcPr>
          <w:p w:rsidR="001D30E4" w:rsidRPr="007A6B24" w:rsidRDefault="001D30E4" w:rsidP="005E3A3D">
            <w:pPr>
              <w:jc w:val="both"/>
            </w:pPr>
          </w:p>
        </w:tc>
        <w:tc>
          <w:tcPr>
            <w:tcW w:w="3402" w:type="dxa"/>
          </w:tcPr>
          <w:p w:rsidR="001D30E4" w:rsidRPr="007A6B24" w:rsidRDefault="001D30E4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1543" w:rsidRDefault="00C41543" w:rsidP="007A6B24">
      <w:r>
        <w:separator/>
      </w:r>
    </w:p>
  </w:endnote>
  <w:endnote w:type="continuationSeparator" w:id="0">
    <w:p w:rsidR="00C41543" w:rsidRDefault="00C41543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1543" w:rsidRDefault="00C41543" w:rsidP="007A6B24">
      <w:r>
        <w:separator/>
      </w:r>
    </w:p>
  </w:footnote>
  <w:footnote w:type="continuationSeparator" w:id="0">
    <w:p w:rsidR="00C41543" w:rsidRDefault="00C41543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7"/>
    <w:multiLevelType w:val="multilevel"/>
    <w:tmpl w:val="00000007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09"/>
    <w:multiLevelType w:val="multilevel"/>
    <w:tmpl w:val="00000009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4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5">
    <w:nsid w:val="0000000B"/>
    <w:multiLevelType w:val="multilevel"/>
    <w:tmpl w:val="0000000B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6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4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1D30E4"/>
    <w:rsid w:val="00220F2C"/>
    <w:rsid w:val="00266BAF"/>
    <w:rsid w:val="00277001"/>
    <w:rsid w:val="00292DFA"/>
    <w:rsid w:val="00311B29"/>
    <w:rsid w:val="0032297C"/>
    <w:rsid w:val="003D0D1E"/>
    <w:rsid w:val="0044310D"/>
    <w:rsid w:val="004F66AF"/>
    <w:rsid w:val="00614E31"/>
    <w:rsid w:val="007A6B24"/>
    <w:rsid w:val="007C1F6B"/>
    <w:rsid w:val="0086610C"/>
    <w:rsid w:val="00875AF9"/>
    <w:rsid w:val="008D455B"/>
    <w:rsid w:val="00945545"/>
    <w:rsid w:val="00A54264"/>
    <w:rsid w:val="00A815B4"/>
    <w:rsid w:val="00A85C81"/>
    <w:rsid w:val="00AB1CF9"/>
    <w:rsid w:val="00AD313B"/>
    <w:rsid w:val="00B537DE"/>
    <w:rsid w:val="00BE3F2D"/>
    <w:rsid w:val="00C41543"/>
    <w:rsid w:val="00C43B3B"/>
    <w:rsid w:val="00CB5CE2"/>
    <w:rsid w:val="00D22F90"/>
    <w:rsid w:val="00D53C54"/>
    <w:rsid w:val="00E40239"/>
    <w:rsid w:val="00EE2601"/>
    <w:rsid w:val="00EF2D25"/>
    <w:rsid w:val="00FB3D58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7ABE9F-87D1-47B0-9FA1-24F086FFE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8</cp:revision>
  <dcterms:created xsi:type="dcterms:W3CDTF">2016-02-29T18:49:00Z</dcterms:created>
  <dcterms:modified xsi:type="dcterms:W3CDTF">2016-03-04T12:02:00Z</dcterms:modified>
</cp:coreProperties>
</file>